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44A6CBD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się,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33D7CC93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w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32BC2A4F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4D9D6ACF" w14:textId="77777777" w:rsidR="00D35F61" w:rsidRPr="001B4E08" w:rsidRDefault="00D35F61" w:rsidP="00D35F61">
      <w:pPr>
        <w:jc w:val="center"/>
        <w:rPr>
          <w:rFonts w:ascii="Tahoma" w:hAnsi="Tahoma" w:cs="Tahoma"/>
          <w:b/>
          <w:bCs/>
          <w:i/>
          <w:iCs/>
          <w:sz w:val="26"/>
          <w:szCs w:val="26"/>
        </w:rPr>
      </w:pPr>
      <w:r w:rsidRPr="001B4E08">
        <w:rPr>
          <w:rFonts w:ascii="Tahoma" w:hAnsi="Tahoma" w:cs="Tahoma"/>
          <w:b/>
          <w:bCs/>
          <w:i/>
          <w:iCs/>
          <w:sz w:val="26"/>
          <w:szCs w:val="26"/>
        </w:rPr>
        <w:t>„Modernizacja budynku Szkoły Podstawowej nr 2 z Oddziałami Mistrzostwa Sportowego w Nysie”</w:t>
      </w:r>
    </w:p>
    <w:p w14:paraId="7501B88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11E27F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5B594D8C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D75A17">
        <w:rPr>
          <w:rFonts w:ascii="Tahoma" w:hAnsi="Tahoma" w:cs="Tahoma"/>
          <w:lang w:eastAsia="pl-PL"/>
        </w:rPr>
        <w:t>Dnia .....</w:t>
      </w:r>
      <w:r w:rsidR="0004366A">
        <w:rPr>
          <w:rFonts w:ascii="Tahoma" w:hAnsi="Tahoma" w:cs="Tahoma"/>
          <w:lang w:eastAsia="pl-PL"/>
        </w:rPr>
        <w:t>..................</w:t>
      </w:r>
      <w:r w:rsidRPr="00D75A17">
        <w:rPr>
          <w:rFonts w:ascii="Tahoma" w:hAnsi="Tahoma" w:cs="Tahoma"/>
          <w:lang w:eastAsia="pl-PL"/>
        </w:rPr>
        <w:t>.........</w:t>
      </w:r>
      <w:r w:rsidRPr="00A1444F">
        <w:rPr>
          <w:rFonts w:ascii="Tahoma" w:hAnsi="Tahoma" w:cs="Tahoma"/>
          <w:lang w:eastAsia="pl-PL"/>
        </w:rPr>
        <w:t xml:space="preserve">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B1FF4" w14:textId="77777777" w:rsidR="001B7091" w:rsidRDefault="001B7091">
      <w:r>
        <w:separator/>
      </w:r>
    </w:p>
    <w:p w14:paraId="7EE5BD49" w14:textId="77777777" w:rsidR="001B7091" w:rsidRDefault="001B7091"/>
    <w:p w14:paraId="4E9B9E38" w14:textId="77777777" w:rsidR="001B7091" w:rsidRDefault="001B7091"/>
  </w:endnote>
  <w:endnote w:type="continuationSeparator" w:id="0">
    <w:p w14:paraId="15088571" w14:textId="77777777" w:rsidR="001B7091" w:rsidRDefault="001B7091">
      <w:r>
        <w:continuationSeparator/>
      </w:r>
    </w:p>
    <w:p w14:paraId="02F3FA46" w14:textId="77777777" w:rsidR="001B7091" w:rsidRDefault="001B7091"/>
    <w:p w14:paraId="64D50813" w14:textId="77777777" w:rsidR="001B7091" w:rsidRDefault="001B7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022E" w14:textId="77777777" w:rsidR="001B7091" w:rsidRDefault="001B7091">
      <w:bookmarkStart w:id="0" w:name="_Hlk510172753"/>
      <w:bookmarkEnd w:id="0"/>
      <w:r>
        <w:separator/>
      </w:r>
    </w:p>
    <w:p w14:paraId="6048655E" w14:textId="77777777" w:rsidR="001B7091" w:rsidRDefault="001B7091"/>
    <w:p w14:paraId="5465AC00" w14:textId="77777777" w:rsidR="001B7091" w:rsidRDefault="001B7091"/>
  </w:footnote>
  <w:footnote w:type="continuationSeparator" w:id="0">
    <w:p w14:paraId="01AC8A73" w14:textId="77777777" w:rsidR="001B7091" w:rsidRDefault="001B7091">
      <w:r>
        <w:continuationSeparator/>
      </w:r>
    </w:p>
    <w:p w14:paraId="53481659" w14:textId="77777777" w:rsidR="001B7091" w:rsidRDefault="001B7091"/>
    <w:p w14:paraId="0F8E337F" w14:textId="77777777" w:rsidR="001B7091" w:rsidRDefault="001B70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66A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0CC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54D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D6047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7FE"/>
    <w:rsid w:val="0013785B"/>
    <w:rsid w:val="0014016B"/>
    <w:rsid w:val="001401E9"/>
    <w:rsid w:val="00140980"/>
    <w:rsid w:val="0014142C"/>
    <w:rsid w:val="001415E7"/>
    <w:rsid w:val="00142D89"/>
    <w:rsid w:val="00143A35"/>
    <w:rsid w:val="001478A9"/>
    <w:rsid w:val="00150A8E"/>
    <w:rsid w:val="00151EB1"/>
    <w:rsid w:val="00151FD2"/>
    <w:rsid w:val="00153EE1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86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97ECB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4E08"/>
    <w:rsid w:val="001B5765"/>
    <w:rsid w:val="001B7091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024A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1DA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0A7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4652B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4E64"/>
    <w:rsid w:val="003D610D"/>
    <w:rsid w:val="003D6168"/>
    <w:rsid w:val="003E0F70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3EBF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16EA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2CA9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074B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6D1A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2A5F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4890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774C6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2D70"/>
    <w:rsid w:val="00AF461F"/>
    <w:rsid w:val="00AF7170"/>
    <w:rsid w:val="00AF7696"/>
    <w:rsid w:val="00B009B9"/>
    <w:rsid w:val="00B02DCB"/>
    <w:rsid w:val="00B05C90"/>
    <w:rsid w:val="00B07FB2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0E28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544F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188F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5F61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75A17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36A6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1088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Andrzej Teper</cp:lastModifiedBy>
  <cp:revision>20</cp:revision>
  <cp:lastPrinted>2025-05-28T05:30:00Z</cp:lastPrinted>
  <dcterms:created xsi:type="dcterms:W3CDTF">2025-06-02T07:22:00Z</dcterms:created>
  <dcterms:modified xsi:type="dcterms:W3CDTF">2026-04-23T05:16:00Z</dcterms:modified>
</cp:coreProperties>
</file>